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505D177A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>PROGETTO RETI DI ISTITUTO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71BFDF13" w:rsidR="00E8201A" w:rsidRPr="00BA088F" w:rsidRDefault="00BA088F" w:rsidP="002B1697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RETI DI ISTITUTO</w:t>
            </w:r>
            <w:r w:rsidR="00E8201A"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4331D190" w:rsidR="00E8201A" w:rsidRPr="00BA088F" w:rsidRDefault="00C65F37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7606683D" w:rsidR="00E8201A" w:rsidRPr="00BA088F" w:rsidRDefault="00C65F37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___________________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5FACA222" w14:textId="77777777" w:rsidR="004940A4" w:rsidRDefault="004940A4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</w:t>
      </w:r>
      <w:proofErr w:type="gramStart"/>
      <w:r>
        <w:rPr>
          <w:rFonts w:ascii="Arial" w:hAnsi="Arial" w:cs="Arial"/>
          <w:sz w:val="18"/>
          <w:szCs w:val="18"/>
        </w:rPr>
        <w:t>pendenti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essere disponibile </w:t>
      </w:r>
      <w:proofErr w:type="gramStart"/>
      <w:r>
        <w:rPr>
          <w:rFonts w:ascii="Arial" w:hAnsi="Arial" w:cs="Arial"/>
          <w:sz w:val="18"/>
          <w:szCs w:val="18"/>
        </w:rPr>
        <w:t>ad</w:t>
      </w:r>
      <w:proofErr w:type="gramEnd"/>
      <w:r>
        <w:rPr>
          <w:rFonts w:ascii="Arial" w:hAnsi="Arial" w:cs="Arial"/>
          <w:sz w:val="18"/>
          <w:szCs w:val="18"/>
        </w:rPr>
        <w:t xml:space="preserve">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>196/03, autorizza l’I</w:t>
      </w:r>
      <w:r w:rsidR="00D312AE">
        <w:rPr>
          <w:rFonts w:ascii="Arial" w:hAnsi="Arial" w:cs="Arial"/>
          <w:sz w:val="18"/>
          <w:szCs w:val="18"/>
        </w:rPr>
        <w:t xml:space="preserve">ITI RIGHI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970C" w14:textId="77777777" w:rsidR="00953709" w:rsidRDefault="00953709">
      <w:r>
        <w:separator/>
      </w:r>
    </w:p>
  </w:endnote>
  <w:endnote w:type="continuationSeparator" w:id="0">
    <w:p w14:paraId="79478D22" w14:textId="77777777" w:rsidR="00953709" w:rsidRDefault="0095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NewRomanPSMT">
    <w:altName w:val="Times New Roman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20B06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FD2DBD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E70E" w14:textId="77777777" w:rsidR="00953709" w:rsidRDefault="00953709">
      <w:r>
        <w:separator/>
      </w:r>
    </w:p>
  </w:footnote>
  <w:footnote w:type="continuationSeparator" w:id="0">
    <w:p w14:paraId="53CB30D2" w14:textId="77777777" w:rsidR="00953709" w:rsidRDefault="0095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4DBE"/>
    <w:rsid w:val="00235981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2DD6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370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64665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00EF-7D7A-49E9-96E5-EC7742CD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paola perrino</cp:lastModifiedBy>
  <cp:revision>2</cp:revision>
  <cp:lastPrinted>2018-05-17T14:28:00Z</cp:lastPrinted>
  <dcterms:created xsi:type="dcterms:W3CDTF">2022-01-04T16:39:00Z</dcterms:created>
  <dcterms:modified xsi:type="dcterms:W3CDTF">2022-01-04T16:39:00Z</dcterms:modified>
</cp:coreProperties>
</file>